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F2A" w:rsidRDefault="00AF6958" w:rsidP="00D56F2A">
      <w:pPr>
        <w:pStyle w:val="single"/>
        <w:widowControl w:val="0"/>
        <w:ind w:left="5040" w:firstLine="0"/>
        <w:rPr>
          <w:rStyle w:val="Strong"/>
        </w:rPr>
      </w:pPr>
      <w:r>
        <w:rPr>
          <w:rStyle w:val="Strong"/>
        </w:rPr>
        <w:t>EXHIBIT NO. ___(DEM-</w:t>
      </w:r>
      <w:proofErr w:type="spellStart"/>
      <w:r>
        <w:rPr>
          <w:rStyle w:val="Strong"/>
        </w:rPr>
        <w:t>5</w:t>
      </w:r>
      <w:r w:rsidR="00D56F2A">
        <w:rPr>
          <w:rStyle w:val="Strong"/>
        </w:rPr>
        <w:t>C</w:t>
      </w:r>
      <w:proofErr w:type="spellEnd"/>
      <w:r w:rsidR="00D56F2A">
        <w:rPr>
          <w:rStyle w:val="Strong"/>
        </w:rPr>
        <w:t>)</w:t>
      </w:r>
      <w:r w:rsidR="00D56F2A">
        <w:rPr>
          <w:rStyle w:val="Strong"/>
        </w:rPr>
        <w:br/>
        <w:t>DOCKET NO. </w:t>
      </w:r>
      <w:proofErr w:type="spellStart"/>
      <w:r w:rsidR="00D56F2A">
        <w:rPr>
          <w:rStyle w:val="Strong"/>
        </w:rPr>
        <w:t>UE</w:t>
      </w:r>
      <w:proofErr w:type="spellEnd"/>
      <w:r w:rsidR="00D56F2A">
        <w:rPr>
          <w:rStyle w:val="Strong"/>
        </w:rPr>
        <w:noBreakHyphen/>
        <w:t>15____</w:t>
      </w:r>
      <w:r w:rsidR="00D56F2A">
        <w:rPr>
          <w:rStyle w:val="Strong"/>
        </w:rPr>
        <w:br/>
      </w:r>
      <w:proofErr w:type="spellStart"/>
      <w:r w:rsidR="00D56F2A">
        <w:rPr>
          <w:b/>
        </w:rPr>
        <w:t>PCA</w:t>
      </w:r>
      <w:proofErr w:type="spellEnd"/>
      <w:r w:rsidR="00D56F2A">
        <w:rPr>
          <w:b/>
        </w:rPr>
        <w:t xml:space="preserve"> 13 COMPLIANCE</w:t>
      </w:r>
      <w:r w:rsidR="00D56F2A">
        <w:rPr>
          <w:rStyle w:val="Strong"/>
        </w:rPr>
        <w:br/>
        <w:t>WITNESS:  </w:t>
      </w:r>
      <w:r w:rsidR="00D56F2A">
        <w:rPr>
          <w:b/>
          <w:color w:val="000000"/>
        </w:rPr>
        <w:t>DAVID E. MILLS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BEFORE THE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b/>
        </w:rPr>
        <w:fldChar w:fldCharType="begin"/>
      </w:r>
      <w:r>
        <w:rPr>
          <w:b/>
        </w:rPr>
        <w:instrText xml:space="preserve">  </w:instrText>
      </w:r>
      <w:r>
        <w:rPr>
          <w:b/>
        </w:rPr>
        <w:fldChar w:fldCharType="end"/>
      </w:r>
      <w:r>
        <w:rPr>
          <w:b/>
        </w:rPr>
        <w:instrText xml:space="preserve"> </w:instrText>
      </w:r>
      <w:r>
        <w:rPr>
          <w:b/>
        </w:rPr>
        <w:fldChar w:fldCharType="end"/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smartTag w:uri="urn:schemas-microsoft-com:office:smarttags" w:element="country-region">
        <w:smartTag w:uri="urn:schemas-microsoft-com:office:smarttags" w:element="PostalCode">
          <w:r>
            <w:rPr>
              <w:b/>
            </w:rPr>
            <w:t>WASHINGTON</w:t>
          </w:r>
        </w:smartTag>
      </w:smartTag>
      <w:r>
        <w:rPr>
          <w:b/>
        </w:rPr>
        <w:t xml:space="preserve"> UTILITIES AND TRANSPORTATION COMMISSION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tbl>
      <w:tblPr>
        <w:tblW w:w="9651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8"/>
        <w:gridCol w:w="180"/>
        <w:gridCol w:w="4423"/>
      </w:tblGrid>
      <w:tr w:rsidR="00D56F2A" w:rsidTr="0088621D">
        <w:trPr>
          <w:cantSplit/>
        </w:trPr>
        <w:tc>
          <w:tcPr>
            <w:tcW w:w="5048" w:type="dxa"/>
            <w:tcBorders>
              <w:bottom w:val="single" w:sz="4" w:space="0" w:color="auto"/>
              <w:right w:val="single" w:sz="4" w:space="0" w:color="auto"/>
            </w:tcBorders>
          </w:tcPr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In the Matter of the Petition of</w:t>
            </w:r>
          </w:p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PUGET SOUND ENERGY, INC.</w:t>
            </w:r>
          </w:p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For Approval of its March 2015 Power Cost Adjustment Mechanism Report</w:t>
            </w:r>
          </w:p>
          <w:p w:rsidR="00D56F2A" w:rsidRDefault="00D56F2A" w:rsidP="0088621D">
            <w:pPr>
              <w:pStyle w:val="SingleSpacing"/>
              <w:widowControl w:val="0"/>
              <w:tabs>
                <w:tab w:val="left" w:pos="1440"/>
              </w:tabs>
              <w:rPr>
                <w:b/>
                <w:sz w:val="24"/>
              </w:rPr>
            </w:pPr>
          </w:p>
        </w:tc>
        <w:tc>
          <w:tcPr>
            <w:tcW w:w="180" w:type="dxa"/>
            <w:tcBorders>
              <w:left w:val="single" w:sz="4" w:space="0" w:color="auto"/>
            </w:tcBorders>
          </w:tcPr>
          <w:p w:rsidR="00D56F2A" w:rsidRDefault="00D56F2A" w:rsidP="0088621D">
            <w:pPr>
              <w:widowControl w:val="0"/>
              <w:ind w:left="-774"/>
              <w:rPr>
                <w:b/>
              </w:rPr>
            </w:pPr>
          </w:p>
        </w:tc>
        <w:tc>
          <w:tcPr>
            <w:tcW w:w="4423" w:type="dxa"/>
            <w:vAlign w:val="center"/>
          </w:tcPr>
          <w:p w:rsidR="00D56F2A" w:rsidRDefault="00D56F2A" w:rsidP="0088621D">
            <w:pPr>
              <w:pStyle w:val="SingleSpacing"/>
              <w:widowControl w:val="0"/>
              <w:ind w:left="1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Docket No. </w:t>
            </w:r>
            <w:proofErr w:type="spellStart"/>
            <w:r>
              <w:rPr>
                <w:b/>
                <w:sz w:val="24"/>
              </w:rPr>
              <w:t>UE</w:t>
            </w:r>
            <w:proofErr w:type="spellEnd"/>
            <w:r>
              <w:rPr>
                <w:b/>
                <w:sz w:val="24"/>
              </w:rPr>
              <w:t>-15____</w:t>
            </w:r>
          </w:p>
        </w:tc>
      </w:tr>
    </w:tbl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AF6958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FOURTH</w:t>
      </w:r>
      <w:r w:rsidR="00D56F2A">
        <w:rPr>
          <w:b/>
        </w:rPr>
        <w:t xml:space="preserve"> EXHIBIT (CONFIDENTIAL) TO THE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PREFILED DIRECT TESTIMONY OF</w:t>
      </w:r>
    </w:p>
    <w:p w:rsidR="00D56F2A" w:rsidRDefault="00D56F2A" w:rsidP="00D56F2A">
      <w:pPr>
        <w:pStyle w:val="center"/>
        <w:spacing w:before="0" w:line="240" w:lineRule="auto"/>
        <w:rPr>
          <w:b/>
        </w:rPr>
      </w:pPr>
      <w:r>
        <w:rPr>
          <w:rStyle w:val="Strong"/>
        </w:rPr>
        <w:t>DAVID E. MILLS</w:t>
      </w:r>
      <w:r>
        <w:rPr>
          <w:b/>
        </w:rPr>
        <w:br/>
        <w:t>ON BEHALF OF PUGET SOUND ENERGY, INC.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59690</wp:posOffset>
                </wp:positionV>
                <wp:extent cx="2171700" cy="683260"/>
                <wp:effectExtent l="0" t="0" r="0" b="254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1700" cy="683260"/>
                          <a:chOff x="4608" y="12384"/>
                          <a:chExt cx="4320" cy="780"/>
                        </a:xfrm>
                      </wpg:grpSpPr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761" y="12534"/>
                            <a:ext cx="4167" cy="630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6F2A" w:rsidRDefault="00D56F2A" w:rsidP="00D56F2A">
                              <w:smartTag w:uri="schemas-workshare-com/workshare" w:element="confidentialinformationexposure">
                                <w:smartTagPr>
                                  <w:attr w:name="TagType" w:val="5"/>
                                </w:smartTagPr>
                                <w:r>
                                  <w:rPr>
                                    <w:snapToGrid w:val="0"/>
                                  </w:rPr>
                                  <w:t>Confidential</w:t>
                                </w:r>
                              </w:smartTag>
                              <w:r>
                                <w:rPr>
                                  <w:snapToGrid w:val="0"/>
                                </w:rPr>
                                <w:t xml:space="preserve"> per WAC 48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608" y="12384"/>
                            <a:ext cx="4167" cy="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F2A" w:rsidRDefault="00D56F2A" w:rsidP="00D56F2A">
                              <w:pPr>
                                <w:pStyle w:val="plain"/>
                                <w:jc w:val="center"/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  <w:t xml:space="preserve">REDACTED </w:t>
                              </w:r>
                            </w:p>
                            <w:p w:rsidR="00D56F2A" w:rsidRPr="00EC3DC8" w:rsidRDefault="00D56F2A" w:rsidP="00D56F2A">
                              <w:pPr>
                                <w:pStyle w:val="plain"/>
                                <w:jc w:val="center"/>
                                <w:rPr>
                                  <w:rFonts w:ascii="Times New Roman Bold" w:hAnsi="Times New Roman Bold"/>
                                  <w:b/>
                                  <w:smallCaps/>
                                </w:rPr>
                              </w:pPr>
                              <w:r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  <w:t>VERSION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left:0;text-align:left;margin-left:148.05pt;margin-top:4.7pt;width:171pt;height:53.8pt;z-index:251659264" coordorigin="4608,12384" coordsize="43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7" type="#_x0000_t202" style="position:absolute;left:4761;top:12534;width:4167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ugesAA&#10;AADbAAAADwAAAGRycy9kb3ducmV2LnhtbERPTYvCMBC9C/6HMAveNK0sIl2jLIKgt10V3ePQTNNi&#10;MylNrHV/vREEb/N4n7NY9bYWHbW+cqwgnSQgiHOnKzYKjofNeA7CB2SNtWNScCcPq+VwsMBMuxv/&#10;UrcPRsQQ9hkqKENoMil9XpJFP3ENceQK11oMEbZG6hZvMdzWcpokM2mx4thQYkPrkvLL/moVnM1s&#10;V//ML7r4/Ps/pebadetdodToo//+AhGoD2/xy73VcX4K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ugesAAAADbAAAADwAAAAAAAAAAAAAAAACYAgAAZHJzL2Rvd25y&#10;ZXYueG1sUEsFBgAAAAAEAAQA9QAAAIUDAAAAAA==&#10;" fillcolor="gray" stroked="f">
                  <v:textbox inset=",7.2pt,,7.2pt">
                    <w:txbxContent>
                      <w:p w:rsidR="00D56F2A" w:rsidRDefault="00D56F2A" w:rsidP="00D56F2A">
                        <w:smartTag w:uri="schemas-workshare-com/workshare" w:element="confidentialinformationexposure">
                          <w:smartTagPr>
                            <w:attr w:name="TagType" w:val="5"/>
                          </w:smartTagPr>
                          <w:r>
                            <w:rPr>
                              <w:snapToGrid w:val="0"/>
                            </w:rPr>
                            <w:t>Confidential</w:t>
                          </w:r>
                        </w:smartTag>
                        <w:r>
                          <w:rPr>
                            <w:snapToGrid w:val="0"/>
                          </w:rPr>
                          <w:t xml:space="preserve"> per WAC 48</w:t>
                        </w:r>
                      </w:p>
                    </w:txbxContent>
                  </v:textbox>
                </v:shape>
                <v:shape id="Text Box 13" o:spid="_x0000_s1028" type="#_x0000_t202" style="position:absolute;left:4608;top:12384;width:4167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3T8MA&#10;AADbAAAADwAAAGRycy9kb3ducmV2LnhtbESPQWuDQBCF74X+h2UCuZS6NqVSjJtQhEDwUjTB8+BO&#10;VOLOWncT7b/vFgq9fcO8ee9Ntl/MIO40ud6ygpcoBkHcWN1zq+B8Ojy/g3AeWeNgmRR8k4P97vEh&#10;w1TbmUu6V74VwYRdigo678dUStd0ZNBFdiQOu4udDPowTq3UE87B3AxyE8eJNNhzSOhwpLyj5lrd&#10;jIK8qAOWX591/Tq8JUU15095q9R6tXxsQXha/L/47/qoQ/0N/P4SAO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3T8MAAADbAAAADwAAAAAAAAAAAAAAAACYAgAAZHJzL2Rv&#10;d25yZXYueG1sUEsFBgAAAAAEAAQA9QAAAIgDAAAAAA==&#10;" strokeweight="1.5pt">
                  <v:textbox inset=",7.2pt,,7.2pt">
                    <w:txbxContent>
                      <w:p w:rsidR="00D56F2A" w:rsidRDefault="00D56F2A" w:rsidP="00D56F2A">
                        <w:pPr>
                          <w:pStyle w:val="plain"/>
                          <w:jc w:val="center"/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</w:pPr>
                        <w:r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  <w:t xml:space="preserve">REDACTED </w:t>
                        </w:r>
                      </w:p>
                      <w:p w:rsidR="00D56F2A" w:rsidRPr="00EC3DC8" w:rsidRDefault="00D56F2A" w:rsidP="00D56F2A">
                        <w:pPr>
                          <w:pStyle w:val="plain"/>
                          <w:jc w:val="center"/>
                          <w:rPr>
                            <w:rFonts w:ascii="Times New Roman Bold" w:hAnsi="Times New Roman Bold"/>
                            <w:b/>
                            <w:smallCaps/>
                          </w:rPr>
                        </w:pPr>
                        <w:r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  <w:t>VERSION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widowControl w:val="0"/>
        <w:jc w:val="center"/>
      </w:pPr>
      <w:r>
        <w:rPr>
          <w:b/>
        </w:rPr>
        <w:t>MARCH 31, 2015</w:t>
      </w:r>
    </w:p>
    <w:p w:rsidR="00D56F2A" w:rsidRDefault="00D56F2A">
      <w:pPr>
        <w:rPr>
          <w:rFonts w:eastAsia="Times New Roman" w:cs="Times New Roman"/>
          <w:sz w:val="56"/>
          <w:szCs w:val="56"/>
        </w:rPr>
      </w:pPr>
      <w:r>
        <w:rPr>
          <w:sz w:val="56"/>
          <w:szCs w:val="56"/>
        </w:rPr>
        <w:br w:type="page"/>
      </w:r>
    </w:p>
    <w:p w:rsidR="00AF6958" w:rsidRDefault="00D56F2A" w:rsidP="00D56F2A">
      <w:pPr>
        <w:pStyle w:val="BodyText"/>
        <w:jc w:val="center"/>
        <w:rPr>
          <w:sz w:val="56"/>
          <w:szCs w:val="56"/>
        </w:rPr>
      </w:pPr>
      <w:r w:rsidRPr="00D56F2A">
        <w:rPr>
          <w:sz w:val="56"/>
          <w:szCs w:val="56"/>
        </w:rPr>
        <w:lastRenderedPageBreak/>
        <w:t xml:space="preserve">PAGE 1 </w:t>
      </w:r>
      <w:r>
        <w:rPr>
          <w:sz w:val="56"/>
          <w:szCs w:val="56"/>
        </w:rPr>
        <w:t xml:space="preserve">of </w:t>
      </w:r>
      <w:r w:rsidR="00AF6958">
        <w:rPr>
          <w:sz w:val="56"/>
          <w:szCs w:val="56"/>
        </w:rPr>
        <w:t xml:space="preserve">1 of </w:t>
      </w:r>
    </w:p>
    <w:p w:rsidR="00D56F2A" w:rsidRDefault="00D56F2A" w:rsidP="00D56F2A">
      <w:pPr>
        <w:pStyle w:val="BodyText"/>
        <w:jc w:val="center"/>
        <w:rPr>
          <w:sz w:val="56"/>
          <w:szCs w:val="56"/>
        </w:rPr>
      </w:pPr>
      <w:bookmarkStart w:id="0" w:name="_GoBack"/>
      <w:bookmarkEnd w:id="0"/>
      <w:r>
        <w:rPr>
          <w:sz w:val="56"/>
          <w:szCs w:val="56"/>
        </w:rPr>
        <w:t>Exhibit No. ___(DEM-</w:t>
      </w:r>
      <w:proofErr w:type="spellStart"/>
      <w:r w:rsidR="00AF6958">
        <w:rPr>
          <w:sz w:val="56"/>
          <w:szCs w:val="56"/>
        </w:rPr>
        <w:t>5</w:t>
      </w:r>
      <w:r>
        <w:rPr>
          <w:sz w:val="56"/>
          <w:szCs w:val="56"/>
        </w:rPr>
        <w:t>C</w:t>
      </w:r>
      <w:proofErr w:type="spellEnd"/>
      <w:r>
        <w:rPr>
          <w:sz w:val="56"/>
          <w:szCs w:val="56"/>
        </w:rPr>
        <w:t xml:space="preserve">) </w:t>
      </w:r>
      <w:r w:rsidR="00AF6958">
        <w:rPr>
          <w:sz w:val="56"/>
          <w:szCs w:val="56"/>
        </w:rPr>
        <w:t>is</w:t>
      </w:r>
      <w:r w:rsidRPr="00D56F2A">
        <w:rPr>
          <w:sz w:val="56"/>
          <w:szCs w:val="56"/>
        </w:rPr>
        <w:t xml:space="preserve"> </w:t>
      </w:r>
    </w:p>
    <w:p w:rsidR="00C35440" w:rsidRPr="00D56F2A" w:rsidRDefault="00D56F2A" w:rsidP="00D56F2A">
      <w:pPr>
        <w:pStyle w:val="BodyText"/>
        <w:jc w:val="center"/>
        <w:rPr>
          <w:sz w:val="56"/>
          <w:szCs w:val="56"/>
        </w:rPr>
      </w:pPr>
      <w:r w:rsidRPr="00D56F2A">
        <w:rPr>
          <w:sz w:val="56"/>
          <w:szCs w:val="56"/>
        </w:rPr>
        <w:t xml:space="preserve">REDACTED in </w:t>
      </w:r>
      <w:r w:rsidR="00AF6958">
        <w:rPr>
          <w:sz w:val="56"/>
          <w:szCs w:val="56"/>
        </w:rPr>
        <w:t>its</w:t>
      </w:r>
      <w:r w:rsidRPr="00D56F2A">
        <w:rPr>
          <w:sz w:val="56"/>
          <w:szCs w:val="56"/>
        </w:rPr>
        <w:t xml:space="preserve"> entirety</w:t>
      </w:r>
    </w:p>
    <w:sectPr w:rsidR="00C35440" w:rsidRPr="00D56F2A" w:rsidSect="00D56F2A">
      <w:footerReference w:type="default" r:id="rId7"/>
      <w:headerReference w:type="first" r:id="rId8"/>
      <w:pgSz w:w="12240" w:h="15840"/>
      <w:pgMar w:top="171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F2A" w:rsidRPr="002E20DC" w:rsidRDefault="00D56F2A" w:rsidP="00AE5A8A">
      <w:r w:rsidRPr="002E20DC">
        <w:separator/>
      </w:r>
    </w:p>
  </w:endnote>
  <w:endnote w:type="continuationSeparator" w:id="0">
    <w:p w:rsidR="00D56F2A" w:rsidRPr="002E20DC" w:rsidRDefault="00D56F2A" w:rsidP="00AE5A8A">
      <w:r w:rsidRPr="002E20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58300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40CD" w:rsidRDefault="00FC40CD" w:rsidP="00FC40CD">
        <w:pPr>
          <w:pStyle w:val="Footer"/>
          <w:jc w:val="center"/>
        </w:pPr>
        <w:r>
          <w:t xml:space="preserve">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6958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F2A" w:rsidRPr="002E20DC" w:rsidRDefault="00D56F2A" w:rsidP="00AE5A8A">
      <w:r w:rsidRPr="002E20DC">
        <w:separator/>
      </w:r>
    </w:p>
  </w:footnote>
  <w:footnote w:type="continuationSeparator" w:id="0">
    <w:p w:rsidR="00D56F2A" w:rsidRPr="002E20DC" w:rsidRDefault="00D56F2A" w:rsidP="00AE5A8A">
      <w:r w:rsidRPr="002E20DC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F2A" w:rsidRDefault="00D56F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-129540</wp:posOffset>
              </wp:positionH>
              <wp:positionV relativeFrom="paragraph">
                <wp:posOffset>412115</wp:posOffset>
              </wp:positionV>
              <wp:extent cx="0" cy="8572500"/>
              <wp:effectExtent l="19050" t="0" r="19050" b="0"/>
              <wp:wrapNone/>
              <wp:docPr id="1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857250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2pt,32.45pt" to="-10.2pt,7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" o:allowincell="f" strokeweight="3pt">
              <v:stroke linestyle="thinTh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zzmpFixed_MacPacVersion" w:val="9.0"/>
  </w:docVars>
  <w:rsids>
    <w:rsidRoot w:val="00D56F2A"/>
    <w:rsid w:val="00004F02"/>
    <w:rsid w:val="000D0393"/>
    <w:rsid w:val="0012237F"/>
    <w:rsid w:val="00147A0E"/>
    <w:rsid w:val="00175CBF"/>
    <w:rsid w:val="0028695C"/>
    <w:rsid w:val="002D4589"/>
    <w:rsid w:val="002E20DC"/>
    <w:rsid w:val="00355B96"/>
    <w:rsid w:val="00383F2B"/>
    <w:rsid w:val="003E2CB7"/>
    <w:rsid w:val="0041510C"/>
    <w:rsid w:val="004B4D51"/>
    <w:rsid w:val="006830B0"/>
    <w:rsid w:val="00722760"/>
    <w:rsid w:val="008372F6"/>
    <w:rsid w:val="00AE5A8A"/>
    <w:rsid w:val="00AF5030"/>
    <w:rsid w:val="00AF6958"/>
    <w:rsid w:val="00B271D0"/>
    <w:rsid w:val="00BB574B"/>
    <w:rsid w:val="00C35440"/>
    <w:rsid w:val="00CB3320"/>
    <w:rsid w:val="00D56F2A"/>
    <w:rsid w:val="00DE76B3"/>
    <w:rsid w:val="00E734F6"/>
    <w:rsid w:val="00FC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schemas-workshare-com/workshare" w:url=" " w:name="confidentialinformationexposure"/>
  <w:smartTagType w:namespaceuri="urn:schemas-microsoft-com:office:smarttags" w:name="country-region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4" w:unhideWhenUsed="0" w:qFormat="1"/>
    <w:lsdException w:name="heading 1" w:unhideWhenUsed="0"/>
    <w:lsdException w:name="heading 2" w:uiPriority="9"/>
    <w:lsdException w:name="heading 3" w:uiPriority="9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nhideWhenUsed="0" w:qFormat="1"/>
    <w:lsdException w:name="Title" w:semiHidden="0" w:unhideWhenUsed="0"/>
    <w:lsdException w:name="Default Paragraph Font" w:uiPriority="1"/>
    <w:lsdException w:name="Body Text" w:uiPriority="4" w:qFormat="1"/>
    <w:lsdException w:name="Body Text Indent" w:semiHidden="0" w:uiPriority="14" w:unhideWhenUsed="0" w:qFormat="1"/>
    <w:lsdException w:name="Subtitle" w:uiPriority="40"/>
    <w:lsdException w:name="Strong" w:uiPriority="0" w:qFormat="1"/>
    <w:lsdException w:name="Table Grid" w:semiHidden="0" w:uiPriority="59" w:unhideWhenUsed="0"/>
    <w:lsdException w:name="Placeholder Text" w:unhideWhenUsed="0"/>
    <w:lsdException w:name="No Spacing" w:uiPriority="24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5"/>
    <w:lsdException w:name="Quote" w:semiHidden="0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TOC Heading" w:uiPriority="39" w:qFormat="1"/>
  </w:latentStyles>
  <w:style w:type="paragraph" w:default="1" w:styleId="Normal">
    <w:name w:val="Normal"/>
    <w:uiPriority w:val="24"/>
    <w:qFormat/>
    <w:rsid w:val="00BB574B"/>
  </w:style>
  <w:style w:type="paragraph" w:styleId="Heading1">
    <w:name w:val="heading 1"/>
    <w:basedOn w:val="Normal"/>
    <w:next w:val="Normal"/>
    <w:link w:val="Heading1Char"/>
    <w:uiPriority w:val="99"/>
    <w:rsid w:val="004B4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rsid w:val="00AF5030"/>
    <w:pPr>
      <w:keepNext/>
      <w:keepLines/>
      <w:spacing w:before="200"/>
      <w:outlineLvl w:val="1"/>
    </w:pPr>
    <w:rPr>
      <w:rFonts w:eastAsia="Times New Roman" w:cs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rsid w:val="00AF5030"/>
    <w:pPr>
      <w:keepNext/>
      <w:keepLines/>
      <w:spacing w:before="200"/>
      <w:outlineLvl w:val="2"/>
    </w:pPr>
    <w:rPr>
      <w:rFonts w:eastAsia="Times New Roman" w:cs="Times New Roman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rsid w:val="004B4D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rsid w:val="004B4D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rsid w:val="004B4D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rsid w:val="004B4D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rsid w:val="004B4D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4B4D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AF5030"/>
    <w:pPr>
      <w:spacing w:after="2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4"/>
    <w:rsid w:val="002D4589"/>
    <w:rPr>
      <w:rFonts w:eastAsia="Times New Roman" w:cs="Times New Roman"/>
    </w:rPr>
  </w:style>
  <w:style w:type="paragraph" w:customStyle="1" w:styleId="BodyTextContinued">
    <w:name w:val="Body Text Continued"/>
    <w:basedOn w:val="BodyText"/>
    <w:next w:val="BodyText"/>
    <w:uiPriority w:val="14"/>
    <w:qFormat/>
    <w:rsid w:val="00AF5030"/>
    <w:rPr>
      <w:szCs w:val="20"/>
    </w:rPr>
  </w:style>
  <w:style w:type="paragraph" w:customStyle="1" w:styleId="BTIndent">
    <w:name w:val="BT Indent"/>
    <w:basedOn w:val="BodyText"/>
    <w:uiPriority w:val="99"/>
    <w:rsid w:val="00AF5030"/>
    <w:pPr>
      <w:ind w:left="720"/>
    </w:pPr>
  </w:style>
  <w:style w:type="paragraph" w:customStyle="1" w:styleId="Table">
    <w:name w:val="Table"/>
    <w:basedOn w:val="Normal"/>
    <w:uiPriority w:val="24"/>
    <w:qFormat/>
    <w:rsid w:val="00AF5030"/>
    <w:pPr>
      <w:spacing w:before="60" w:after="60" w:line="240" w:lineRule="exact"/>
    </w:pPr>
    <w:rPr>
      <w:rFonts w:eastAsia="Times New Roman" w:cs="Times New Roman"/>
    </w:rPr>
  </w:style>
  <w:style w:type="paragraph" w:styleId="Quote">
    <w:name w:val="Quote"/>
    <w:basedOn w:val="Normal"/>
    <w:next w:val="BodyTextContinued"/>
    <w:link w:val="QuoteChar"/>
    <w:uiPriority w:val="9"/>
    <w:qFormat/>
    <w:rsid w:val="00AF5030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uiPriority w:val="9"/>
    <w:rsid w:val="0028695C"/>
    <w:rPr>
      <w:szCs w:val="20"/>
    </w:rPr>
  </w:style>
  <w:style w:type="paragraph" w:customStyle="1" w:styleId="ResH1">
    <w:name w:val="Res H1"/>
    <w:basedOn w:val="Heading2"/>
    <w:uiPriority w:val="34"/>
    <w:rsid w:val="00AF5030"/>
    <w:pPr>
      <w:tabs>
        <w:tab w:val="left" w:pos="720"/>
      </w:tabs>
      <w:spacing w:before="0" w:line="240" w:lineRule="atLeast"/>
      <w:ind w:left="720" w:right="720" w:hanging="720"/>
    </w:pPr>
    <w:rPr>
      <w:bCs w:val="0"/>
      <w:i/>
      <w:caps/>
      <w:color w:val="auto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  <w:sz w:val="26"/>
      <w:szCs w:val="26"/>
    </w:rPr>
  </w:style>
  <w:style w:type="paragraph" w:customStyle="1" w:styleId="ResH2">
    <w:name w:val="Res H2"/>
    <w:basedOn w:val="Heading3"/>
    <w:uiPriority w:val="34"/>
    <w:rsid w:val="00AF5030"/>
    <w:pPr>
      <w:spacing w:before="0" w:line="240" w:lineRule="atLeast"/>
      <w:ind w:left="1440" w:right="720" w:hanging="720"/>
    </w:pPr>
    <w:rPr>
      <w:bCs w:val="0"/>
      <w:color w:val="auto"/>
      <w:szCs w:val="20"/>
      <w:u w:val="single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</w:rPr>
  </w:style>
  <w:style w:type="paragraph" w:customStyle="1" w:styleId="Resolution">
    <w:name w:val="Resolution"/>
    <w:basedOn w:val="NormalIndent"/>
    <w:uiPriority w:val="29"/>
    <w:rsid w:val="00AF5030"/>
    <w:pPr>
      <w:spacing w:before="240" w:line="240" w:lineRule="atLeast"/>
      <w:ind w:right="720"/>
    </w:pPr>
    <w:rPr>
      <w:sz w:val="26"/>
      <w:szCs w:val="20"/>
    </w:rPr>
  </w:style>
  <w:style w:type="paragraph" w:styleId="NormalIndent">
    <w:name w:val="Normal Indent"/>
    <w:basedOn w:val="Normal"/>
    <w:uiPriority w:val="99"/>
    <w:unhideWhenUsed/>
    <w:rsid w:val="00AF5030"/>
    <w:pPr>
      <w:ind w:left="720"/>
    </w:pPr>
  </w:style>
  <w:style w:type="paragraph" w:styleId="Title">
    <w:name w:val="Title"/>
    <w:basedOn w:val="BodyText"/>
    <w:next w:val="BodyText"/>
    <w:link w:val="TitleChar"/>
    <w:uiPriority w:val="39"/>
    <w:rsid w:val="00383F2B"/>
    <w:pPr>
      <w:jc w:val="center"/>
      <w:outlineLvl w:val="0"/>
    </w:pPr>
    <w:rPr>
      <w:rFonts w:cs="Arial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39"/>
    <w:rsid w:val="00383F2B"/>
    <w:rPr>
      <w:rFonts w:eastAsia="Times New Roman" w:cs="Arial"/>
      <w:b/>
      <w:bCs/>
      <w:szCs w:val="32"/>
    </w:rPr>
  </w:style>
  <w:style w:type="paragraph" w:styleId="Header">
    <w:name w:val="header"/>
    <w:basedOn w:val="Normal"/>
    <w:link w:val="Head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74B"/>
  </w:style>
  <w:style w:type="paragraph" w:styleId="Footer">
    <w:name w:val="footer"/>
    <w:basedOn w:val="Normal"/>
    <w:link w:val="Foot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74B"/>
  </w:style>
  <w:style w:type="paragraph" w:styleId="BodyTextIndent">
    <w:name w:val="Body Text Indent"/>
    <w:basedOn w:val="BodyText"/>
    <w:link w:val="BodyTextIndentChar"/>
    <w:uiPriority w:val="14"/>
    <w:qFormat/>
    <w:rsid w:val="00147A0E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14"/>
    <w:rsid w:val="00147A0E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semiHidden/>
    <w:rsid w:val="004B4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B4D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4B4D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B4D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B4D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Emphasis">
    <w:name w:val="Emphasis"/>
    <w:basedOn w:val="DefaultParagraphFont"/>
    <w:uiPriority w:val="99"/>
    <w:unhideWhenUsed/>
    <w:rsid w:val="004B4D51"/>
    <w:rPr>
      <w:i/>
      <w:iCs/>
    </w:rPr>
  </w:style>
  <w:style w:type="character" w:styleId="IntenseEmphasis">
    <w:name w:val="Intense Emphasis"/>
    <w:basedOn w:val="DefaultParagraphFont"/>
    <w:uiPriority w:val="99"/>
    <w:unhideWhenUsed/>
    <w:rsid w:val="004B4D5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rsid w:val="004B4D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4B4D51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99"/>
    <w:unhideWhenUsed/>
    <w:rsid w:val="004B4D51"/>
    <w:rPr>
      <w:b/>
      <w:bCs/>
      <w:smallCaps/>
      <w:color w:val="C0504D" w:themeColor="accent2"/>
      <w:spacing w:val="5"/>
      <w:u w:val="single"/>
    </w:rPr>
  </w:style>
  <w:style w:type="character" w:styleId="Strong">
    <w:name w:val="Strong"/>
    <w:basedOn w:val="DefaultParagraphFont"/>
    <w:unhideWhenUsed/>
    <w:qFormat/>
    <w:rsid w:val="004B4D51"/>
    <w:rPr>
      <w:b/>
      <w:bCs/>
    </w:rPr>
  </w:style>
  <w:style w:type="paragraph" w:styleId="Subtitle">
    <w:name w:val="Subtitle"/>
    <w:basedOn w:val="Normal"/>
    <w:next w:val="Normal"/>
    <w:link w:val="SubtitleChar"/>
    <w:uiPriority w:val="40"/>
    <w:unhideWhenUsed/>
    <w:rsid w:val="004B4D5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40"/>
    <w:semiHidden/>
    <w:rsid w:val="004B4D51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uiPriority w:val="99"/>
    <w:unhideWhenUsed/>
    <w:rsid w:val="004B4D5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unhideWhenUsed/>
    <w:rsid w:val="004B4D51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5"/>
    <w:unhideWhenUsed/>
    <w:rsid w:val="004B4D51"/>
    <w:pPr>
      <w:ind w:left="720"/>
      <w:contextualSpacing/>
    </w:pPr>
  </w:style>
  <w:style w:type="character" w:styleId="BookTitle">
    <w:name w:val="Book Title"/>
    <w:basedOn w:val="DefaultParagraphFont"/>
    <w:uiPriority w:val="99"/>
    <w:unhideWhenUsed/>
    <w:rsid w:val="004B4D51"/>
    <w:rPr>
      <w:b/>
      <w:bCs/>
      <w:smallCaps/>
      <w:spacing w:val="5"/>
    </w:rPr>
  </w:style>
  <w:style w:type="paragraph" w:styleId="NoSpacing">
    <w:name w:val="No Spacing"/>
    <w:uiPriority w:val="24"/>
    <w:unhideWhenUsed/>
    <w:rsid w:val="004B4D51"/>
  </w:style>
  <w:style w:type="paragraph" w:customStyle="1" w:styleId="single">
    <w:name w:val="single"/>
    <w:basedOn w:val="Normal"/>
    <w:rsid w:val="00D56F2A"/>
    <w:pPr>
      <w:spacing w:before="240" w:line="240" w:lineRule="atLeast"/>
      <w:ind w:firstLine="720"/>
    </w:pPr>
    <w:rPr>
      <w:rFonts w:eastAsia="SimSun" w:cs="Times New Roman"/>
      <w:lang w:eastAsia="zh-CN"/>
    </w:rPr>
  </w:style>
  <w:style w:type="paragraph" w:customStyle="1" w:styleId="singleblock">
    <w:name w:val="single block"/>
    <w:basedOn w:val="single"/>
    <w:rsid w:val="00D56F2A"/>
    <w:pPr>
      <w:ind w:firstLine="0"/>
    </w:pPr>
  </w:style>
  <w:style w:type="paragraph" w:customStyle="1" w:styleId="plain">
    <w:name w:val="plain"/>
    <w:basedOn w:val="Normal"/>
    <w:link w:val="plainChar"/>
    <w:rsid w:val="00D56F2A"/>
    <w:pPr>
      <w:spacing w:line="240" w:lineRule="atLeast"/>
    </w:pPr>
    <w:rPr>
      <w:rFonts w:eastAsia="SimSun" w:cs="Times New Roman"/>
      <w:lang w:eastAsia="zh-CN"/>
    </w:rPr>
  </w:style>
  <w:style w:type="paragraph" w:customStyle="1" w:styleId="center">
    <w:name w:val="center"/>
    <w:basedOn w:val="Normal"/>
    <w:rsid w:val="00D56F2A"/>
    <w:pPr>
      <w:keepLines/>
      <w:spacing w:before="240" w:line="240" w:lineRule="atLeast"/>
      <w:jc w:val="center"/>
    </w:pPr>
    <w:rPr>
      <w:rFonts w:eastAsia="SimSun" w:cs="Times New Roman"/>
      <w:lang w:eastAsia="zh-CN"/>
    </w:rPr>
  </w:style>
  <w:style w:type="paragraph" w:customStyle="1" w:styleId="SingleSpacing">
    <w:name w:val="Single Spacing"/>
    <w:basedOn w:val="Normal"/>
    <w:rsid w:val="00D56F2A"/>
    <w:pPr>
      <w:spacing w:line="240" w:lineRule="exact"/>
    </w:pPr>
    <w:rPr>
      <w:rFonts w:eastAsia="SimSun" w:cs="Times New Roman"/>
      <w:sz w:val="26"/>
      <w:szCs w:val="26"/>
      <w:lang w:eastAsia="zh-CN"/>
    </w:rPr>
  </w:style>
  <w:style w:type="character" w:customStyle="1" w:styleId="plainChar">
    <w:name w:val="plain Char"/>
    <w:link w:val="plain"/>
    <w:rsid w:val="00D56F2A"/>
    <w:rPr>
      <w:rFonts w:eastAsia="SimSu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4" w:unhideWhenUsed="0" w:qFormat="1"/>
    <w:lsdException w:name="heading 1" w:unhideWhenUsed="0"/>
    <w:lsdException w:name="heading 2" w:uiPriority="9"/>
    <w:lsdException w:name="heading 3" w:uiPriority="9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nhideWhenUsed="0" w:qFormat="1"/>
    <w:lsdException w:name="Title" w:semiHidden="0" w:unhideWhenUsed="0"/>
    <w:lsdException w:name="Default Paragraph Font" w:uiPriority="1"/>
    <w:lsdException w:name="Body Text" w:uiPriority="4" w:qFormat="1"/>
    <w:lsdException w:name="Body Text Indent" w:semiHidden="0" w:uiPriority="14" w:unhideWhenUsed="0" w:qFormat="1"/>
    <w:lsdException w:name="Subtitle" w:uiPriority="40"/>
    <w:lsdException w:name="Strong" w:uiPriority="0" w:qFormat="1"/>
    <w:lsdException w:name="Table Grid" w:semiHidden="0" w:uiPriority="59" w:unhideWhenUsed="0"/>
    <w:lsdException w:name="Placeholder Text" w:unhideWhenUsed="0"/>
    <w:lsdException w:name="No Spacing" w:uiPriority="24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5"/>
    <w:lsdException w:name="Quote" w:semiHidden="0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TOC Heading" w:uiPriority="39" w:qFormat="1"/>
  </w:latentStyles>
  <w:style w:type="paragraph" w:default="1" w:styleId="Normal">
    <w:name w:val="Normal"/>
    <w:uiPriority w:val="24"/>
    <w:qFormat/>
    <w:rsid w:val="00BB574B"/>
  </w:style>
  <w:style w:type="paragraph" w:styleId="Heading1">
    <w:name w:val="heading 1"/>
    <w:basedOn w:val="Normal"/>
    <w:next w:val="Normal"/>
    <w:link w:val="Heading1Char"/>
    <w:uiPriority w:val="99"/>
    <w:rsid w:val="004B4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rsid w:val="00AF5030"/>
    <w:pPr>
      <w:keepNext/>
      <w:keepLines/>
      <w:spacing w:before="200"/>
      <w:outlineLvl w:val="1"/>
    </w:pPr>
    <w:rPr>
      <w:rFonts w:eastAsia="Times New Roman" w:cs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rsid w:val="00AF5030"/>
    <w:pPr>
      <w:keepNext/>
      <w:keepLines/>
      <w:spacing w:before="200"/>
      <w:outlineLvl w:val="2"/>
    </w:pPr>
    <w:rPr>
      <w:rFonts w:eastAsia="Times New Roman" w:cs="Times New Roman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rsid w:val="004B4D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rsid w:val="004B4D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rsid w:val="004B4D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rsid w:val="004B4D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rsid w:val="004B4D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4B4D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AF5030"/>
    <w:pPr>
      <w:spacing w:after="2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4"/>
    <w:rsid w:val="002D4589"/>
    <w:rPr>
      <w:rFonts w:eastAsia="Times New Roman" w:cs="Times New Roman"/>
    </w:rPr>
  </w:style>
  <w:style w:type="paragraph" w:customStyle="1" w:styleId="BodyTextContinued">
    <w:name w:val="Body Text Continued"/>
    <w:basedOn w:val="BodyText"/>
    <w:next w:val="BodyText"/>
    <w:uiPriority w:val="14"/>
    <w:qFormat/>
    <w:rsid w:val="00AF5030"/>
    <w:rPr>
      <w:szCs w:val="20"/>
    </w:rPr>
  </w:style>
  <w:style w:type="paragraph" w:customStyle="1" w:styleId="BTIndent">
    <w:name w:val="BT Indent"/>
    <w:basedOn w:val="BodyText"/>
    <w:uiPriority w:val="99"/>
    <w:rsid w:val="00AF5030"/>
    <w:pPr>
      <w:ind w:left="720"/>
    </w:pPr>
  </w:style>
  <w:style w:type="paragraph" w:customStyle="1" w:styleId="Table">
    <w:name w:val="Table"/>
    <w:basedOn w:val="Normal"/>
    <w:uiPriority w:val="24"/>
    <w:qFormat/>
    <w:rsid w:val="00AF5030"/>
    <w:pPr>
      <w:spacing w:before="60" w:after="60" w:line="240" w:lineRule="exact"/>
    </w:pPr>
    <w:rPr>
      <w:rFonts w:eastAsia="Times New Roman" w:cs="Times New Roman"/>
    </w:rPr>
  </w:style>
  <w:style w:type="paragraph" w:styleId="Quote">
    <w:name w:val="Quote"/>
    <w:basedOn w:val="Normal"/>
    <w:next w:val="BodyTextContinued"/>
    <w:link w:val="QuoteChar"/>
    <w:uiPriority w:val="9"/>
    <w:qFormat/>
    <w:rsid w:val="00AF5030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uiPriority w:val="9"/>
    <w:rsid w:val="0028695C"/>
    <w:rPr>
      <w:szCs w:val="20"/>
    </w:rPr>
  </w:style>
  <w:style w:type="paragraph" w:customStyle="1" w:styleId="ResH1">
    <w:name w:val="Res H1"/>
    <w:basedOn w:val="Heading2"/>
    <w:uiPriority w:val="34"/>
    <w:rsid w:val="00AF5030"/>
    <w:pPr>
      <w:tabs>
        <w:tab w:val="left" w:pos="720"/>
      </w:tabs>
      <w:spacing w:before="0" w:line="240" w:lineRule="atLeast"/>
      <w:ind w:left="720" w:right="720" w:hanging="720"/>
    </w:pPr>
    <w:rPr>
      <w:bCs w:val="0"/>
      <w:i/>
      <w:caps/>
      <w:color w:val="auto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  <w:sz w:val="26"/>
      <w:szCs w:val="26"/>
    </w:rPr>
  </w:style>
  <w:style w:type="paragraph" w:customStyle="1" w:styleId="ResH2">
    <w:name w:val="Res H2"/>
    <w:basedOn w:val="Heading3"/>
    <w:uiPriority w:val="34"/>
    <w:rsid w:val="00AF5030"/>
    <w:pPr>
      <w:spacing w:before="0" w:line="240" w:lineRule="atLeast"/>
      <w:ind w:left="1440" w:right="720" w:hanging="720"/>
    </w:pPr>
    <w:rPr>
      <w:bCs w:val="0"/>
      <w:color w:val="auto"/>
      <w:szCs w:val="20"/>
      <w:u w:val="single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</w:rPr>
  </w:style>
  <w:style w:type="paragraph" w:customStyle="1" w:styleId="Resolution">
    <w:name w:val="Resolution"/>
    <w:basedOn w:val="NormalIndent"/>
    <w:uiPriority w:val="29"/>
    <w:rsid w:val="00AF5030"/>
    <w:pPr>
      <w:spacing w:before="240" w:line="240" w:lineRule="atLeast"/>
      <w:ind w:right="720"/>
    </w:pPr>
    <w:rPr>
      <w:sz w:val="26"/>
      <w:szCs w:val="20"/>
    </w:rPr>
  </w:style>
  <w:style w:type="paragraph" w:styleId="NormalIndent">
    <w:name w:val="Normal Indent"/>
    <w:basedOn w:val="Normal"/>
    <w:uiPriority w:val="99"/>
    <w:unhideWhenUsed/>
    <w:rsid w:val="00AF5030"/>
    <w:pPr>
      <w:ind w:left="720"/>
    </w:pPr>
  </w:style>
  <w:style w:type="paragraph" w:styleId="Title">
    <w:name w:val="Title"/>
    <w:basedOn w:val="BodyText"/>
    <w:next w:val="BodyText"/>
    <w:link w:val="TitleChar"/>
    <w:uiPriority w:val="39"/>
    <w:rsid w:val="00383F2B"/>
    <w:pPr>
      <w:jc w:val="center"/>
      <w:outlineLvl w:val="0"/>
    </w:pPr>
    <w:rPr>
      <w:rFonts w:cs="Arial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39"/>
    <w:rsid w:val="00383F2B"/>
    <w:rPr>
      <w:rFonts w:eastAsia="Times New Roman" w:cs="Arial"/>
      <w:b/>
      <w:bCs/>
      <w:szCs w:val="32"/>
    </w:rPr>
  </w:style>
  <w:style w:type="paragraph" w:styleId="Header">
    <w:name w:val="header"/>
    <w:basedOn w:val="Normal"/>
    <w:link w:val="Head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74B"/>
  </w:style>
  <w:style w:type="paragraph" w:styleId="Footer">
    <w:name w:val="footer"/>
    <w:basedOn w:val="Normal"/>
    <w:link w:val="Foot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74B"/>
  </w:style>
  <w:style w:type="paragraph" w:styleId="BodyTextIndent">
    <w:name w:val="Body Text Indent"/>
    <w:basedOn w:val="BodyText"/>
    <w:link w:val="BodyTextIndentChar"/>
    <w:uiPriority w:val="14"/>
    <w:qFormat/>
    <w:rsid w:val="00147A0E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14"/>
    <w:rsid w:val="00147A0E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semiHidden/>
    <w:rsid w:val="004B4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B4D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4B4D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B4D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B4D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Emphasis">
    <w:name w:val="Emphasis"/>
    <w:basedOn w:val="DefaultParagraphFont"/>
    <w:uiPriority w:val="99"/>
    <w:unhideWhenUsed/>
    <w:rsid w:val="004B4D51"/>
    <w:rPr>
      <w:i/>
      <w:iCs/>
    </w:rPr>
  </w:style>
  <w:style w:type="character" w:styleId="IntenseEmphasis">
    <w:name w:val="Intense Emphasis"/>
    <w:basedOn w:val="DefaultParagraphFont"/>
    <w:uiPriority w:val="99"/>
    <w:unhideWhenUsed/>
    <w:rsid w:val="004B4D5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rsid w:val="004B4D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4B4D51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99"/>
    <w:unhideWhenUsed/>
    <w:rsid w:val="004B4D51"/>
    <w:rPr>
      <w:b/>
      <w:bCs/>
      <w:smallCaps/>
      <w:color w:val="C0504D" w:themeColor="accent2"/>
      <w:spacing w:val="5"/>
      <w:u w:val="single"/>
    </w:rPr>
  </w:style>
  <w:style w:type="character" w:styleId="Strong">
    <w:name w:val="Strong"/>
    <w:basedOn w:val="DefaultParagraphFont"/>
    <w:unhideWhenUsed/>
    <w:qFormat/>
    <w:rsid w:val="004B4D51"/>
    <w:rPr>
      <w:b/>
      <w:bCs/>
    </w:rPr>
  </w:style>
  <w:style w:type="paragraph" w:styleId="Subtitle">
    <w:name w:val="Subtitle"/>
    <w:basedOn w:val="Normal"/>
    <w:next w:val="Normal"/>
    <w:link w:val="SubtitleChar"/>
    <w:uiPriority w:val="40"/>
    <w:unhideWhenUsed/>
    <w:rsid w:val="004B4D5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40"/>
    <w:semiHidden/>
    <w:rsid w:val="004B4D51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uiPriority w:val="99"/>
    <w:unhideWhenUsed/>
    <w:rsid w:val="004B4D5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unhideWhenUsed/>
    <w:rsid w:val="004B4D51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5"/>
    <w:unhideWhenUsed/>
    <w:rsid w:val="004B4D51"/>
    <w:pPr>
      <w:ind w:left="720"/>
      <w:contextualSpacing/>
    </w:pPr>
  </w:style>
  <w:style w:type="character" w:styleId="BookTitle">
    <w:name w:val="Book Title"/>
    <w:basedOn w:val="DefaultParagraphFont"/>
    <w:uiPriority w:val="99"/>
    <w:unhideWhenUsed/>
    <w:rsid w:val="004B4D51"/>
    <w:rPr>
      <w:b/>
      <w:bCs/>
      <w:smallCaps/>
      <w:spacing w:val="5"/>
    </w:rPr>
  </w:style>
  <w:style w:type="paragraph" w:styleId="NoSpacing">
    <w:name w:val="No Spacing"/>
    <w:uiPriority w:val="24"/>
    <w:unhideWhenUsed/>
    <w:rsid w:val="004B4D51"/>
  </w:style>
  <w:style w:type="paragraph" w:customStyle="1" w:styleId="single">
    <w:name w:val="single"/>
    <w:basedOn w:val="Normal"/>
    <w:rsid w:val="00D56F2A"/>
    <w:pPr>
      <w:spacing w:before="240" w:line="240" w:lineRule="atLeast"/>
      <w:ind w:firstLine="720"/>
    </w:pPr>
    <w:rPr>
      <w:rFonts w:eastAsia="SimSun" w:cs="Times New Roman"/>
      <w:lang w:eastAsia="zh-CN"/>
    </w:rPr>
  </w:style>
  <w:style w:type="paragraph" w:customStyle="1" w:styleId="singleblock">
    <w:name w:val="single block"/>
    <w:basedOn w:val="single"/>
    <w:rsid w:val="00D56F2A"/>
    <w:pPr>
      <w:ind w:firstLine="0"/>
    </w:pPr>
  </w:style>
  <w:style w:type="paragraph" w:customStyle="1" w:styleId="plain">
    <w:name w:val="plain"/>
    <w:basedOn w:val="Normal"/>
    <w:link w:val="plainChar"/>
    <w:rsid w:val="00D56F2A"/>
    <w:pPr>
      <w:spacing w:line="240" w:lineRule="atLeast"/>
    </w:pPr>
    <w:rPr>
      <w:rFonts w:eastAsia="SimSun" w:cs="Times New Roman"/>
      <w:lang w:eastAsia="zh-CN"/>
    </w:rPr>
  </w:style>
  <w:style w:type="paragraph" w:customStyle="1" w:styleId="center">
    <w:name w:val="center"/>
    <w:basedOn w:val="Normal"/>
    <w:rsid w:val="00D56F2A"/>
    <w:pPr>
      <w:keepLines/>
      <w:spacing w:before="240" w:line="240" w:lineRule="atLeast"/>
      <w:jc w:val="center"/>
    </w:pPr>
    <w:rPr>
      <w:rFonts w:eastAsia="SimSun" w:cs="Times New Roman"/>
      <w:lang w:eastAsia="zh-CN"/>
    </w:rPr>
  </w:style>
  <w:style w:type="paragraph" w:customStyle="1" w:styleId="SingleSpacing">
    <w:name w:val="Single Spacing"/>
    <w:basedOn w:val="Normal"/>
    <w:rsid w:val="00D56F2A"/>
    <w:pPr>
      <w:spacing w:line="240" w:lineRule="exact"/>
    </w:pPr>
    <w:rPr>
      <w:rFonts w:eastAsia="SimSun" w:cs="Times New Roman"/>
      <w:sz w:val="26"/>
      <w:szCs w:val="26"/>
      <w:lang w:eastAsia="zh-CN"/>
    </w:rPr>
  </w:style>
  <w:style w:type="character" w:customStyle="1" w:styleId="plainChar">
    <w:name w:val="plain Char"/>
    <w:link w:val="plain"/>
    <w:rsid w:val="00D56F2A"/>
    <w:rPr>
      <w:rFonts w:eastAsia="SimSu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PerkinsB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PerkinsBlank.dotx</Template>
  <TotalTime>4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Perkins Coie LLP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 Name</dc:creator>
  <cp:lastModifiedBy>No Name</cp:lastModifiedBy>
  <cp:revision>3</cp:revision>
  <cp:lastPrinted>2015-03-30T00:59:00Z</cp:lastPrinted>
  <dcterms:created xsi:type="dcterms:W3CDTF">2015-03-30T00:55:00Z</dcterms:created>
  <dcterms:modified xsi:type="dcterms:W3CDTF">2015-03-30T01:04:00Z</dcterms:modified>
</cp:coreProperties>
</file>